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A405D5" w:rsidP="00592BDA" w:rsidRDefault="00986175" w14:paraId="2A5AD2C3" w14:textId="76B17936">
      <w:pPr>
        <w:jc w:val="right"/>
      </w:pPr>
      <w:r w:rsidRPr="00986175">
        <w:t>Załącznik nr 6 do ZW 121/2020</w:t>
      </w:r>
    </w:p>
    <w:p w:rsidR="00986175" w:rsidP="00592BDA" w:rsidRDefault="00986175" w14:paraId="1183F1EC" w14:textId="77777777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6132E17" w14:paraId="710ADA4A" w14:textId="77777777"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81140" w:rsidP="00381140" w:rsidRDefault="00381140" w14:paraId="7954467F" w14:textId="0DE4B464">
            <w:r w:rsidRPr="00CE613F">
              <w:t>WYDZIAŁ INFORMATYKI I ZARZĄDZANIA</w:t>
            </w:r>
          </w:p>
          <w:p w:rsidRPr="00CE613F" w:rsidR="00986175" w:rsidP="00381140" w:rsidRDefault="00986175" w14:paraId="19E92903" w14:textId="77777777"/>
          <w:p w:rsidR="00041381" w:rsidP="00041381" w:rsidRDefault="00041381" w14:paraId="3121772A" w14:textId="7777777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P="06132E17" w:rsidRDefault="005C16CA" w14:paraId="6BE55801" w14:textId="77777777" w14:noSpellErr="1">
            <w:pPr>
              <w:pStyle w:val="Nagwek2"/>
              <w:numPr>
                <w:numId w:val="0"/>
              </w:numPr>
              <w:ind w:left="0"/>
            </w:pPr>
            <w:r w:rsidR="005C16CA">
              <w:rPr/>
              <w:t xml:space="preserve">Nazwa </w:t>
            </w:r>
            <w:r w:rsidR="00C24AE7">
              <w:rPr/>
              <w:t xml:space="preserve">przedmiotu </w:t>
            </w:r>
            <w:r w:rsidR="005C16CA">
              <w:rPr/>
              <w:t>w języku polskim</w:t>
            </w:r>
            <w:r w:rsidR="00346B77">
              <w:rPr/>
              <w:t xml:space="preserve"> </w:t>
            </w:r>
            <w:r w:rsidR="00062A35">
              <w:rPr/>
              <w:t>Rozwój potencjału osobistego</w:t>
            </w:r>
          </w:p>
          <w:p w:rsidRPr="00346B77" w:rsidR="005C16CA" w:rsidP="00346B77" w:rsidRDefault="005C16CA" w14:paraId="586DFEB8" w14:textId="039F609E">
            <w:pPr>
              <w:ind w:left="560" w:hanging="560"/>
              <w:outlineLvl w:val="1"/>
              <w:rPr>
                <w:b/>
                <w:bCs/>
                <w:lang w:eastAsia="pl-PL"/>
              </w:rPr>
            </w:pPr>
            <w:r w:rsidRPr="00346B77">
              <w:rPr>
                <w:b/>
              </w:rPr>
              <w:t xml:space="preserve">Nazwa </w:t>
            </w:r>
            <w:r w:rsidRPr="00346B77" w:rsidR="00C24AE7">
              <w:rPr>
                <w:b/>
              </w:rPr>
              <w:t xml:space="preserve">przedmiotu </w:t>
            </w:r>
            <w:r w:rsidRPr="00346B77">
              <w:rPr>
                <w:b/>
              </w:rPr>
              <w:t>w języku angielskim</w:t>
            </w:r>
            <w:r w:rsidR="00EA3766">
              <w:t xml:space="preserve"> </w:t>
            </w:r>
            <w:r w:rsidRPr="00EA3766" w:rsidR="00EA3766">
              <w:rPr>
                <w:b/>
              </w:rPr>
              <w:t xml:space="preserve">Development of </w:t>
            </w:r>
            <w:proofErr w:type="spellStart"/>
            <w:r w:rsidR="006E5A78">
              <w:rPr>
                <w:b/>
              </w:rPr>
              <w:t>p</w:t>
            </w:r>
            <w:r w:rsidRPr="00EA3766" w:rsidR="00EA3766">
              <w:rPr>
                <w:b/>
              </w:rPr>
              <w:t>ersonal</w:t>
            </w:r>
            <w:proofErr w:type="spellEnd"/>
            <w:r w:rsidRPr="00EA3766" w:rsidR="00EA3766">
              <w:rPr>
                <w:b/>
              </w:rPr>
              <w:t xml:space="preserve"> </w:t>
            </w:r>
            <w:proofErr w:type="spellStart"/>
            <w:r w:rsidR="006E5A78">
              <w:rPr>
                <w:b/>
              </w:rPr>
              <w:t>p</w:t>
            </w:r>
            <w:r w:rsidRPr="00EA3766" w:rsidR="00EA3766">
              <w:rPr>
                <w:b/>
              </w:rPr>
              <w:t>otential</w:t>
            </w:r>
            <w:proofErr w:type="spellEnd"/>
          </w:p>
          <w:p w:rsidR="002C4A38" w:rsidP="06132E17" w:rsidRDefault="00D552A5" w14:paraId="0ED1C977" w14:textId="77777777" w14:noSpellErr="1">
            <w:pPr>
              <w:pStyle w:val="Nagwek2"/>
              <w:numPr>
                <w:numId w:val="0"/>
              </w:numPr>
              <w:ind w:left="0"/>
            </w:pPr>
            <w:r w:rsidR="00D552A5">
              <w:rPr/>
              <w:t>Kierunek studiów</w:t>
            </w:r>
            <w:r w:rsidR="002C4A38">
              <w:rPr/>
              <w:t xml:space="preserve"> (jeśli dotyczy):</w:t>
            </w:r>
            <w:r w:rsidR="00346B77">
              <w:rPr/>
              <w:t xml:space="preserve"> Zarzadzanie</w:t>
            </w:r>
          </w:p>
          <w:p w:rsidR="00D552A5" w:rsidP="006E5A78" w:rsidRDefault="009E431C" w14:paraId="212A8DEF" w14:textId="49CBD8BF">
            <w:pPr>
              <w:ind w:left="560" w:hanging="560"/>
              <w:outlineLvl w:val="1"/>
              <w:rPr>
                <w:b/>
                <w:bCs/>
                <w:lang w:eastAsia="pl-PL"/>
              </w:rPr>
            </w:pPr>
            <w:r w:rsidRPr="006E5A78">
              <w:rPr>
                <w:b/>
                <w:bCs/>
              </w:rPr>
              <w:t>Specjalność</w:t>
            </w:r>
            <w:r w:rsidRPr="006E5A78" w:rsidR="002C4A38">
              <w:rPr>
                <w:b/>
                <w:bCs/>
              </w:rPr>
              <w:t xml:space="preserve"> (jeśli dotyczy)</w:t>
            </w:r>
            <w:r w:rsidRPr="006E5A78">
              <w:rPr>
                <w:b/>
                <w:bCs/>
              </w:rPr>
              <w:t>:</w:t>
            </w:r>
            <w:r>
              <w:t xml:space="preserve"> </w:t>
            </w:r>
            <w:r w:rsidRPr="006E5A78" w:rsidR="006E5A78">
              <w:rPr>
                <w:b/>
                <w:bCs/>
                <w:lang w:eastAsia="pl-PL"/>
              </w:rPr>
              <w:t>Human Resource Management</w:t>
            </w:r>
          </w:p>
          <w:p w:rsidRPr="006E5A78" w:rsidR="00986175" w:rsidP="00986175" w:rsidRDefault="00986175" w14:paraId="2C46E923" w14:textId="39B2B933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 xml:space="preserve">Profil: </w:t>
            </w:r>
            <w:proofErr w:type="spellStart"/>
            <w:r w:rsidRPr="001B1466">
              <w:rPr>
                <w:b/>
                <w:bCs/>
              </w:rPr>
              <w:t>ogólnoakademicki</w:t>
            </w:r>
            <w:proofErr w:type="spellEnd"/>
          </w:p>
          <w:p w:rsidR="00D552A5" w:rsidRDefault="00794A39" w14:paraId="7893CA09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D552A5">
              <w:rPr>
                <w:b/>
                <w:bCs/>
              </w:rPr>
              <w:t>II stopień, stacjonarn</w:t>
            </w:r>
            <w:r w:rsidR="002C4A38">
              <w:rPr>
                <w:b/>
                <w:bCs/>
              </w:rPr>
              <w:t>a</w:t>
            </w:r>
            <w:r w:rsidR="00381140">
              <w:rPr>
                <w:b/>
                <w:bCs/>
              </w:rPr>
              <w:t xml:space="preserve"> </w:t>
            </w:r>
          </w:p>
          <w:p w:rsidR="00D552A5" w:rsidRDefault="00D552A5" w14:paraId="58BAAEA8" w14:textId="77777777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EA3766">
              <w:rPr>
                <w:b/>
                <w:bCs/>
              </w:rPr>
              <w:t>wybieralny</w:t>
            </w:r>
            <w:r w:rsidR="002C4A38">
              <w:rPr>
                <w:b/>
                <w:bCs/>
              </w:rPr>
              <w:t xml:space="preserve"> </w:t>
            </w:r>
          </w:p>
          <w:p w:rsidR="00D552A5" w:rsidRDefault="00D552A5" w14:paraId="0CCB58BF" w14:textId="1B042A4E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EA3766" w:rsidR="00EA3766">
              <w:rPr>
                <w:b/>
                <w:bCs/>
              </w:rPr>
              <w:t>SCZ2507</w:t>
            </w:r>
          </w:p>
          <w:p w:rsidRPr="00874AAA" w:rsidR="009A3831" w:rsidP="00ED7792" w:rsidRDefault="00874AAA" w14:paraId="70185892" w14:textId="77777777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  <w:tr w:rsidR="00794A39" w:rsidTr="06132E17" w14:paraId="6CDA8EF7" w14:textId="77777777"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794A39" w:rsidP="00041381" w:rsidRDefault="00794A39" w14:paraId="48652F76" w14:textId="77777777"/>
        </w:tc>
      </w:tr>
    </w:tbl>
    <w:p w:rsidR="003C37E7" w:rsidRDefault="003C37E7" w14:paraId="17AB966A" w14:textId="77777777">
      <w:pPr>
        <w:rPr>
          <w:sz w:val="12"/>
          <w:szCs w:val="12"/>
        </w:rPr>
      </w:pPr>
    </w:p>
    <w:p w:rsidR="005C16CA" w:rsidRDefault="005C16CA" w14:paraId="2CB61D93" w14:textId="77777777">
      <w:pPr>
        <w:rPr>
          <w:sz w:val="12"/>
          <w:szCs w:val="12"/>
        </w:rPr>
      </w:pPr>
    </w:p>
    <w:p w:rsidR="005C16CA" w:rsidRDefault="005C16CA" w14:paraId="61996BAA" w14:textId="77777777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15"/>
        <w:gridCol w:w="1117"/>
        <w:gridCol w:w="1257"/>
        <w:gridCol w:w="1426"/>
        <w:gridCol w:w="1241"/>
        <w:gridCol w:w="1304"/>
      </w:tblGrid>
      <w:tr w:rsidRPr="00390B75" w:rsidR="0096719C" w:rsidTr="00116E67" w14:paraId="5278DC08" w14:textId="77777777">
        <w:tc>
          <w:tcPr>
            <w:tcW w:w="2715" w:type="dxa"/>
          </w:tcPr>
          <w:p w:rsidRPr="00390B75" w:rsidR="0096719C" w:rsidRDefault="0096719C" w14:paraId="55C43BBD" w14:textId="77777777">
            <w:pPr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Pr="00390B75" w:rsidR="0096719C" w:rsidRDefault="0096719C" w14:paraId="64349979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7" w:type="dxa"/>
          </w:tcPr>
          <w:p w:rsidRPr="00390B75" w:rsidR="0096719C" w:rsidRDefault="0096719C" w14:paraId="50F0B2AA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Pr="00390B75" w:rsidR="0096719C" w:rsidRDefault="0096719C" w14:paraId="3D02F954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41" w:type="dxa"/>
          </w:tcPr>
          <w:p w:rsidRPr="00390B75" w:rsidR="0096719C" w:rsidRDefault="0096719C" w14:paraId="3623CFA0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Pr="00390B75" w:rsidR="0096719C" w:rsidRDefault="0096719C" w14:paraId="16E10B3D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Pr="00390B75" w:rsidR="0096719C" w:rsidTr="00116E67" w14:paraId="6264044F" w14:textId="77777777">
        <w:tc>
          <w:tcPr>
            <w:tcW w:w="2715" w:type="dxa"/>
          </w:tcPr>
          <w:p w:rsidRPr="00390B75" w:rsidR="0096719C" w:rsidP="00EB330B" w:rsidRDefault="00BE27A3" w14:paraId="019DF394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 w:rsidR="0096719C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17" w:type="dxa"/>
          </w:tcPr>
          <w:p w:rsidRPr="00390B75" w:rsidR="0096719C" w:rsidP="00DA525E" w:rsidRDefault="0096719C" w14:paraId="239631F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390B75" w:rsidR="0096719C" w:rsidP="00DA525E" w:rsidRDefault="0096719C" w14:paraId="5408536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96719C" w:rsidP="00DA525E" w:rsidRDefault="0096719C" w14:paraId="5E73BCD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390B75" w:rsidR="0096719C" w:rsidP="00DA525E" w:rsidRDefault="0096719C" w14:paraId="19206B5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96719C" w:rsidP="005A54FB" w:rsidRDefault="00116E67" w14:paraId="0BC36771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Pr="00390B75" w:rsidR="00EB330B" w:rsidTr="00116E67" w14:paraId="1E49DCF1" w14:textId="77777777">
        <w:tc>
          <w:tcPr>
            <w:tcW w:w="2715" w:type="dxa"/>
          </w:tcPr>
          <w:p w:rsidR="00EB330B" w:rsidP="00EB330B" w:rsidRDefault="00EB330B" w14:paraId="320635A0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17" w:type="dxa"/>
          </w:tcPr>
          <w:p w:rsidRPr="00390B75" w:rsidR="00EB330B" w:rsidP="00DA525E" w:rsidRDefault="00EB330B" w14:paraId="3343F65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390B75" w:rsidR="00EB330B" w:rsidP="00DA525E" w:rsidRDefault="00EB330B" w14:paraId="514D6E4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EB330B" w:rsidP="00DA525E" w:rsidRDefault="00EB330B" w14:paraId="228D308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390B75" w:rsidR="00EB330B" w:rsidP="00DA525E" w:rsidRDefault="00EB330B" w14:paraId="1D8B797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EB330B" w:rsidP="005A54FB" w:rsidRDefault="00116E67" w14:paraId="0AC0B76F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Pr="00390B75" w:rsidR="00116E67" w:rsidTr="00116E67" w14:paraId="58D8FEC4" w14:textId="77777777">
        <w:tc>
          <w:tcPr>
            <w:tcW w:w="2715" w:type="dxa"/>
          </w:tcPr>
          <w:p w:rsidRPr="00390B75" w:rsidR="00116E67" w:rsidP="00116E67" w:rsidRDefault="00116E67" w14:paraId="12ADC532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17" w:type="dxa"/>
          </w:tcPr>
          <w:p w:rsidRPr="007358EE" w:rsidR="00116E67" w:rsidP="00116E67" w:rsidRDefault="00116E67" w14:paraId="2F72D91F" w14:textId="77777777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:rsidRPr="007358EE" w:rsidR="00116E67" w:rsidP="00116E67" w:rsidRDefault="00116E67" w14:paraId="64003873" w14:textId="77777777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Pr="007358EE" w:rsidR="00116E67" w:rsidP="00116E67" w:rsidRDefault="00116E67" w14:paraId="77828AD6" w14:textId="77777777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Pr="007358EE" w:rsidR="00116E67" w:rsidP="00116E67" w:rsidRDefault="00116E67" w14:paraId="661525A2" w14:textId="77777777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Pr="007358EE" w:rsidR="00116E67" w:rsidP="005A54FB" w:rsidRDefault="00116E67" w14:paraId="54519549" w14:textId="3100EE3C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</w:tr>
      <w:tr w:rsidRPr="00390B75" w:rsidR="00116E67" w:rsidTr="00116E67" w14:paraId="6F38D309" w14:textId="77777777">
        <w:tc>
          <w:tcPr>
            <w:tcW w:w="2715" w:type="dxa"/>
          </w:tcPr>
          <w:p w:rsidRPr="00390B75" w:rsidR="00116E67" w:rsidP="00116E67" w:rsidRDefault="00116E67" w14:paraId="17B2789A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17" w:type="dxa"/>
          </w:tcPr>
          <w:p w:rsidRPr="00390B75" w:rsidR="00116E67" w:rsidP="00116E67" w:rsidRDefault="00116E67" w14:paraId="34C965C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390B75" w:rsidR="00116E67" w:rsidP="00116E67" w:rsidRDefault="00116E67" w14:paraId="2D52D8E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116E67" w:rsidP="00116E67" w:rsidRDefault="00116E67" w14:paraId="5E585D6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390B75" w:rsidR="00116E67" w:rsidP="00116E67" w:rsidRDefault="00116E67" w14:paraId="7F0319F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116E67" w:rsidP="005A54FB" w:rsidRDefault="00116E67" w14:paraId="35072C3C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116E67" w:rsidTr="00116E67" w14:paraId="2E58DAF6" w14:textId="77777777">
        <w:tc>
          <w:tcPr>
            <w:tcW w:w="2715" w:type="dxa"/>
          </w:tcPr>
          <w:p w:rsidRPr="00EB330B" w:rsidR="00116E67" w:rsidP="00116E67" w:rsidRDefault="00116E67" w14:paraId="7204E6EB" w14:textId="77777777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17" w:type="dxa"/>
          </w:tcPr>
          <w:p w:rsidRPr="00346B77" w:rsidR="00116E67" w:rsidP="00116E67" w:rsidRDefault="00116E67" w14:paraId="411BBFE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390B75" w:rsidR="00116E67" w:rsidP="00116E67" w:rsidRDefault="00116E67" w14:paraId="609CF3F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116E67" w:rsidP="00116E67" w:rsidRDefault="00116E67" w14:paraId="0048A47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390B75" w:rsidR="00116E67" w:rsidP="00116E67" w:rsidRDefault="00116E67" w14:paraId="7DDA89F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116E67" w:rsidP="005A54FB" w:rsidRDefault="00116E67" w14:paraId="43EB20DF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Pr="006E5A78" w:rsidR="006E5A78" w:rsidTr="00116E67" w14:paraId="7AEE2436" w14:textId="77777777">
        <w:tc>
          <w:tcPr>
            <w:tcW w:w="2715" w:type="dxa"/>
          </w:tcPr>
          <w:p w:rsidRPr="006E5A78" w:rsidR="00116E67" w:rsidP="00116E67" w:rsidRDefault="00116E67" w14:paraId="21D4E1F1" w14:textId="77777777">
            <w:pPr>
              <w:jc w:val="right"/>
              <w:rPr>
                <w:sz w:val="20"/>
                <w:szCs w:val="20"/>
              </w:rPr>
            </w:pPr>
            <w:r w:rsidRPr="006E5A78">
              <w:rPr>
                <w:sz w:val="20"/>
                <w:szCs w:val="20"/>
              </w:rPr>
              <w:t xml:space="preserve">w tym liczba punktów odpowiadająca zajęciom </w:t>
            </w:r>
          </w:p>
          <w:p w:rsidRPr="006E5A78" w:rsidR="00116E67" w:rsidP="00116E67" w:rsidRDefault="00116E67" w14:paraId="7EEC9478" w14:textId="77777777">
            <w:pPr>
              <w:jc w:val="right"/>
              <w:rPr>
                <w:sz w:val="20"/>
                <w:szCs w:val="20"/>
              </w:rPr>
            </w:pPr>
            <w:r w:rsidRPr="006E5A78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7" w:type="dxa"/>
          </w:tcPr>
          <w:p w:rsidRPr="006E5A78" w:rsidR="00116E67" w:rsidP="00116E67" w:rsidRDefault="00116E67" w14:paraId="5508A91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6E5A78" w:rsidR="00116E67" w:rsidP="00116E67" w:rsidRDefault="00116E67" w14:paraId="484BCDF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6E5A78" w:rsidR="00116E67" w:rsidP="00116E67" w:rsidRDefault="00116E67" w14:paraId="1F296B2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6E5A78" w:rsidR="00116E67" w:rsidP="00116E67" w:rsidRDefault="00116E67" w14:paraId="13016D2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6E5A78" w:rsidR="00116E67" w:rsidP="005A54FB" w:rsidRDefault="006E5A78" w14:paraId="38C50F71" w14:textId="0BC04D31">
            <w:pPr>
              <w:jc w:val="center"/>
              <w:rPr>
                <w:sz w:val="22"/>
                <w:szCs w:val="22"/>
              </w:rPr>
            </w:pPr>
            <w:r w:rsidRPr="006E5A78">
              <w:rPr>
                <w:sz w:val="22"/>
                <w:szCs w:val="22"/>
              </w:rPr>
              <w:t>2</w:t>
            </w:r>
          </w:p>
        </w:tc>
      </w:tr>
      <w:tr w:rsidRPr="006E5A78" w:rsidR="00116E67" w:rsidTr="00116E67" w14:paraId="53698538" w14:textId="77777777">
        <w:tc>
          <w:tcPr>
            <w:tcW w:w="2715" w:type="dxa"/>
          </w:tcPr>
          <w:p w:rsidRPr="006E5A78" w:rsidR="00116E67" w:rsidP="00116E67" w:rsidRDefault="00116E67" w14:paraId="1CF0145F" w14:textId="77777777">
            <w:pPr>
              <w:jc w:val="right"/>
              <w:rPr>
                <w:sz w:val="20"/>
                <w:szCs w:val="20"/>
              </w:rPr>
            </w:pPr>
            <w:r w:rsidRPr="006E5A78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7" w:type="dxa"/>
          </w:tcPr>
          <w:p w:rsidRPr="006E5A78" w:rsidR="00116E67" w:rsidP="00116E67" w:rsidRDefault="00116E67" w14:paraId="414A319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6E5A78" w:rsidR="00116E67" w:rsidP="00116E67" w:rsidRDefault="00116E67" w14:paraId="565D46B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6E5A78" w:rsidR="00116E67" w:rsidP="00116E67" w:rsidRDefault="00116E67" w14:paraId="536EEB0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6E5A78" w:rsidR="00116E67" w:rsidP="00116E67" w:rsidRDefault="00116E67" w14:paraId="613AE10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6E5A78" w:rsidR="00116E67" w:rsidP="005A54FB" w:rsidRDefault="006E5A78" w14:paraId="2AD89F71" w14:textId="5B2536A4">
            <w:pPr>
              <w:jc w:val="center"/>
              <w:rPr>
                <w:sz w:val="22"/>
                <w:szCs w:val="22"/>
              </w:rPr>
            </w:pPr>
            <w:r w:rsidRPr="006E5A78">
              <w:rPr>
                <w:sz w:val="22"/>
                <w:szCs w:val="22"/>
              </w:rPr>
              <w:t>1,4</w:t>
            </w:r>
          </w:p>
        </w:tc>
      </w:tr>
    </w:tbl>
    <w:p w:rsidR="005C16CA" w:rsidRDefault="005C16CA" w14:paraId="43EB3502" w14:textId="77777777">
      <w:pPr>
        <w:rPr>
          <w:sz w:val="12"/>
          <w:szCs w:val="12"/>
        </w:rPr>
      </w:pPr>
    </w:p>
    <w:p w:rsidRPr="003C37E7" w:rsidR="003C37E7" w:rsidRDefault="003C37E7" w14:paraId="315D6000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6132E17" w14:paraId="2150E4F4" w14:textId="77777777">
        <w:trPr>
          <w:trHeight w:val="779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D552A5" w:rsidP="002B5912" w:rsidRDefault="00D552A5" w14:paraId="6638A468" w14:textId="77777777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Pr="00E305E2" w:rsidR="005C16CA" w:rsidP="005C16CA" w:rsidRDefault="006E5A78" w14:paraId="260823C4" w14:textId="10727E93">
            <w:pPr>
              <w:rPr>
                <w:sz w:val="20"/>
                <w:szCs w:val="20"/>
              </w:rPr>
            </w:pPr>
            <w:r w:rsidRPr="06132E17" w:rsidR="44F086E6">
              <w:rPr>
                <w:sz w:val="20"/>
                <w:szCs w:val="20"/>
              </w:rPr>
              <w:t>podstawowa wiedza z zakresu nauk społecznych</w:t>
            </w:r>
          </w:p>
        </w:tc>
      </w:tr>
    </w:tbl>
    <w:p w:rsidR="003C37E7" w:rsidRDefault="003C37E7" w14:paraId="376C3ACF" w14:textId="77777777">
      <w:pPr>
        <w:rPr>
          <w:sz w:val="12"/>
          <w:szCs w:val="12"/>
        </w:rPr>
      </w:pPr>
    </w:p>
    <w:p w:rsidR="009E23F5" w:rsidRDefault="005C16CA" w14:paraId="4E18ECB1" w14:textId="77777777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9230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"/>
        <w:gridCol w:w="9209"/>
        <w:gridCol w:w="11"/>
      </w:tblGrid>
      <w:tr w:rsidRPr="001A43C0" w:rsidR="009E23F5" w:rsidTr="00986175" w14:paraId="5F992943" w14:textId="77777777">
        <w:trPr>
          <w:gridBefore w:val="1"/>
          <w:gridAfter w:val="1"/>
          <w:wBefore w:w="10" w:type="dxa"/>
          <w:wAfter w:w="11" w:type="dxa"/>
        </w:trPr>
        <w:tc>
          <w:tcPr>
            <w:tcW w:w="9209" w:type="dxa"/>
          </w:tcPr>
          <w:p w:rsidRPr="006E5A78" w:rsidR="005C16CA" w:rsidP="00E13EF3" w:rsidRDefault="009E23F5" w14:paraId="2D3D25CF" w14:textId="6B2DDC70">
            <w:pPr>
              <w:jc w:val="center"/>
              <w:rPr>
                <w:b/>
              </w:rPr>
            </w:pPr>
            <w:r w:rsidRPr="006E5A78">
              <w:rPr>
                <w:b/>
              </w:rPr>
              <w:t>CELE PRZEDMIOTU</w:t>
            </w:r>
          </w:p>
          <w:p w:rsidRPr="006E5A78" w:rsidR="006E5A78" w:rsidP="00E13EF3" w:rsidRDefault="006E5A78" w14:paraId="596EA29B" w14:textId="77777777">
            <w:pPr>
              <w:jc w:val="center"/>
              <w:rPr>
                <w:b/>
              </w:rPr>
            </w:pPr>
          </w:p>
          <w:p w:rsidRPr="006E5A78" w:rsidR="00E13EF3" w:rsidP="00E13EF3" w:rsidRDefault="00E13EF3" w14:paraId="1DE03212" w14:textId="77777777">
            <w:r w:rsidRPr="006E5A78">
              <w:t>C1 Zapoznanie studentów z pojęciami i narzędziami dotyczącymi umiejętności oceny i planowania osobistego rozwoju zawodowego.</w:t>
            </w:r>
          </w:p>
          <w:p w:rsidRPr="006E5A78" w:rsidR="00E13EF3" w:rsidP="00E13EF3" w:rsidRDefault="00E13EF3" w14:paraId="3CED9509" w14:textId="77777777">
            <w:r w:rsidRPr="006E5A78">
              <w:t>C2 Zapoznanie studentów z koncepcjami i narzędziami związanymi z planowaniem zasobów niezbędnych do osobistego rozwoju zawodowego.</w:t>
            </w:r>
          </w:p>
          <w:p w:rsidR="009E23F5" w:rsidP="00986175" w:rsidRDefault="00E13EF3" w14:paraId="68B8AEAD" w14:textId="77777777">
            <w:r w:rsidRPr="006E5A78">
              <w:t>C3 Zapoznanie studentów z koncepcjami i narzędziami dotyczącymi wdrażania, oceny i wspierania planu rozwoju osobistego.</w:t>
            </w:r>
          </w:p>
          <w:p w:rsidRPr="00986175" w:rsidR="002715A6" w:rsidP="00986175" w:rsidRDefault="002715A6" w14:paraId="73174AB0" w14:textId="767E5CBD"/>
        </w:tc>
      </w:tr>
      <w:tr w:rsidR="00D552A5" w:rsidTr="00986175" w14:paraId="4DE00455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17"/>
        </w:trPr>
        <w:tc>
          <w:tcPr>
            <w:tcW w:w="9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1E0D88" w:rsidP="00E13EF3" w:rsidRDefault="00C1459D" w14:paraId="73C5DCFE" w14:textId="04610022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4"/>
              </w:rPr>
            </w:pPr>
            <w:r w:rsidRPr="006E5A78">
              <w:rPr>
                <w:sz w:val="24"/>
              </w:rPr>
              <w:lastRenderedPageBreak/>
              <w:t xml:space="preserve">PRZEDMIOTOWE </w:t>
            </w:r>
            <w:r w:rsidRPr="006E5A78" w:rsidR="00D552A5">
              <w:rPr>
                <w:sz w:val="24"/>
              </w:rPr>
              <w:t xml:space="preserve">EFEKTY </w:t>
            </w:r>
            <w:r w:rsidRPr="006E5A78" w:rsidR="00AB33CE">
              <w:rPr>
                <w:sz w:val="24"/>
              </w:rPr>
              <w:t>UCZ</w:t>
            </w:r>
            <w:r w:rsidRPr="006E5A78" w:rsidR="00D552A5">
              <w:rPr>
                <w:sz w:val="24"/>
              </w:rPr>
              <w:t>ENIA</w:t>
            </w:r>
            <w:r w:rsidRPr="006E5A78" w:rsidR="00252DBF">
              <w:rPr>
                <w:sz w:val="24"/>
              </w:rPr>
              <w:t xml:space="preserve"> </w:t>
            </w:r>
            <w:r w:rsidRPr="006E5A78" w:rsidR="00AB33CE">
              <w:rPr>
                <w:sz w:val="24"/>
              </w:rPr>
              <w:t>SIĘ</w:t>
            </w:r>
          </w:p>
          <w:p w:rsidRPr="006E5A78" w:rsidR="006E5A78" w:rsidP="006E5A78" w:rsidRDefault="006E5A78" w14:paraId="184EDA71" w14:textId="77777777"/>
          <w:p w:rsidRPr="006E5A78" w:rsidR="001E0D88" w:rsidP="001E0D88" w:rsidRDefault="001E0D88" w14:paraId="08BBEDD0" w14:textId="77777777">
            <w:pPr>
              <w:tabs>
                <w:tab w:val="left" w:pos="719"/>
              </w:tabs>
              <w:ind w:left="719" w:hanging="719"/>
            </w:pPr>
            <w:r w:rsidRPr="006E5A78">
              <w:t>Z zakresu umiejętności:</w:t>
            </w:r>
          </w:p>
          <w:p w:rsidRPr="006E5A78" w:rsidR="00E13EF3" w:rsidP="00E13EF3" w:rsidRDefault="00E13EF3" w14:paraId="2C9EF771" w14:textId="77777777">
            <w:pPr>
              <w:tabs>
                <w:tab w:val="left" w:pos="0"/>
              </w:tabs>
            </w:pPr>
            <w:r w:rsidRPr="006E5A78">
              <w:t>PEU_U01 potrafi dobierać, dostosowywać, uzasadniać i stosować odpowiednie koncepcje i narzędzia niezbędne do planowania i rozwijania potencjału osobistego</w:t>
            </w:r>
            <w:r w:rsidRPr="006E5A78" w:rsidR="00225ABB">
              <w:t>.</w:t>
            </w:r>
          </w:p>
          <w:p w:rsidRPr="006E5A78" w:rsidR="00E13EF3" w:rsidP="00E13EF3" w:rsidRDefault="00E13EF3" w14:paraId="69876A56" w14:textId="77777777">
            <w:pPr>
              <w:tabs>
                <w:tab w:val="left" w:pos="0"/>
              </w:tabs>
            </w:pPr>
            <w:r w:rsidRPr="006E5A78">
              <w:t>PEU_U02 potrafi formułować strategię planowania zasobów niezbędnych do osobistego rozwoju zawodowego</w:t>
            </w:r>
            <w:r w:rsidRPr="006E5A78" w:rsidR="00225ABB">
              <w:t>.</w:t>
            </w:r>
          </w:p>
          <w:p w:rsidRPr="006E5A78" w:rsidR="001E0D88" w:rsidP="00C415D6" w:rsidRDefault="001E0D88" w14:paraId="0B075F9B" w14:textId="5D88BBD8">
            <w:pPr>
              <w:tabs>
                <w:tab w:val="left" w:pos="719"/>
              </w:tabs>
            </w:pPr>
          </w:p>
          <w:p w:rsidRPr="006E5A78" w:rsidR="001E0D88" w:rsidP="001E0D88" w:rsidRDefault="001E0D88" w14:paraId="34EB622D" w14:textId="77777777">
            <w:pPr>
              <w:tabs>
                <w:tab w:val="left" w:pos="719"/>
              </w:tabs>
              <w:ind w:left="719" w:hanging="719"/>
            </w:pPr>
            <w:r w:rsidRPr="006E5A78">
              <w:t xml:space="preserve">Z zakresu </w:t>
            </w:r>
            <w:r w:rsidRPr="006E5A78" w:rsidR="00195F9F">
              <w:t>kompetencji społecznych:</w:t>
            </w:r>
          </w:p>
          <w:p w:rsidRPr="006E5A78" w:rsidR="00E13EF3" w:rsidP="00E13EF3" w:rsidRDefault="00E13EF3" w14:paraId="452219E9" w14:textId="77777777">
            <w:pPr>
              <w:tabs>
                <w:tab w:val="left" w:pos="0"/>
              </w:tabs>
            </w:pPr>
            <w:r w:rsidRPr="006E5A78">
              <w:t>PEU_K01 ma świadomość potrzeby</w:t>
            </w:r>
            <w:r w:rsidRPr="006E5A78" w:rsidR="00225ABB">
              <w:t xml:space="preserve"> dokonywania</w:t>
            </w:r>
            <w:r w:rsidRPr="006E5A78">
              <w:t xml:space="preserve"> samodzielnej, krytycznej oceny zakresu i poziomu posiadanej wiedzy i umiejętności zawodowych.</w:t>
            </w:r>
          </w:p>
          <w:p w:rsidRPr="006E5A78" w:rsidR="00E13EF3" w:rsidP="00E13EF3" w:rsidRDefault="00E13EF3" w14:paraId="4848D703" w14:textId="77777777">
            <w:pPr>
              <w:tabs>
                <w:tab w:val="left" w:pos="0"/>
              </w:tabs>
            </w:pPr>
            <w:r w:rsidRPr="006E5A78">
              <w:t>PEU_K02 jest przygotowany do samodzielnego poszukiwania obszarów wiedzy, kompetencji i umiejętności do uzupełnienia.</w:t>
            </w:r>
          </w:p>
          <w:p w:rsidRPr="006E5A78" w:rsidR="00E13EF3" w:rsidP="00E13EF3" w:rsidRDefault="00E13EF3" w14:paraId="2D6D5FFD" w14:textId="77777777">
            <w:pPr>
              <w:tabs>
                <w:tab w:val="left" w:pos="0"/>
              </w:tabs>
            </w:pPr>
            <w:r w:rsidRPr="006E5A78">
              <w:t xml:space="preserve">PEU_K03 jest przygotowany do zachowywania się w sposób profesjonalny, widzi i formułuje dylematy etyczne związane z własną pracą i rozwojem osobistym; szuka odpowiednich rozwiązań i możliwości korygowania nieprawidłowości w </w:t>
            </w:r>
            <w:r w:rsidRPr="006E5A78" w:rsidR="00225ABB">
              <w:t xml:space="preserve">swoich </w:t>
            </w:r>
            <w:r w:rsidRPr="006E5A78">
              <w:t>postawach i zachowaniu.</w:t>
            </w:r>
          </w:p>
          <w:p w:rsidR="00874AAA" w:rsidP="00E13EF3" w:rsidRDefault="00E13EF3" w14:paraId="0623DF86" w14:textId="77777777">
            <w:pPr>
              <w:tabs>
                <w:tab w:val="left" w:pos="0"/>
              </w:tabs>
            </w:pPr>
            <w:r w:rsidRPr="006E5A78">
              <w:t>PEU_K04 jest przygotowany do przejęcia odpowiedzialności za powierzone mu zadania w ramach wyznaczonych ról organizacyjnych oraz do samodzielnego przygotowania do pracy, podejmowanych decyzji i działań oraz ich efektów.</w:t>
            </w:r>
          </w:p>
          <w:p w:rsidR="00986175" w:rsidP="00E13EF3" w:rsidRDefault="00986175" w14:paraId="580834D7" w14:textId="057F77CE">
            <w:pPr>
              <w:tabs>
                <w:tab w:val="left" w:pos="0"/>
              </w:tabs>
            </w:pPr>
          </w:p>
        </w:tc>
      </w:tr>
    </w:tbl>
    <w:p w:rsidR="00A405D5" w:rsidP="00C44F4D" w:rsidRDefault="00A405D5" w14:paraId="5B644042" w14:textId="77777777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812"/>
        <w:gridCol w:w="6818"/>
        <w:gridCol w:w="1579"/>
        <w:gridCol w:w="11"/>
      </w:tblGrid>
      <w:tr w:rsidR="00D552A5" w:rsidTr="006E5A78" w14:paraId="577E8C14" w14:textId="77777777">
        <w:trPr>
          <w:trHeight w:val="336"/>
        </w:trPr>
        <w:tc>
          <w:tcPr>
            <w:tcW w:w="92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2B5912" w:rsidRDefault="00D552A5" w14:paraId="3001FE1E" w14:textId="7777777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Pr="00390B75" w:rsidR="00252DBF" w:rsidTr="00986175" w14:paraId="2EDE132F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7630" w:type="dxa"/>
            <w:gridSpan w:val="2"/>
          </w:tcPr>
          <w:p w:rsidRPr="00390B75" w:rsidR="00252DBF" w:rsidP="00390B75" w:rsidRDefault="00252DBF" w14:paraId="099E1EFE" w14:textId="77777777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579" w:type="dxa"/>
          </w:tcPr>
          <w:p w:rsidRPr="00390B75" w:rsidR="00252DBF" w:rsidP="00F138A7" w:rsidRDefault="00252DBF" w14:paraId="12179C91" w14:textId="7777777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Pr="00390B75" w:rsidR="00252DBF" w:rsidTr="00986175" w14:paraId="581F1C3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2" w:type="dxa"/>
          </w:tcPr>
          <w:p w:rsidRPr="00B15A75" w:rsidR="00252DBF" w:rsidP="00F138A7" w:rsidRDefault="00252DBF" w14:paraId="1892C7DF" w14:textId="77777777">
            <w:pPr>
              <w:rPr>
                <w:sz w:val="16"/>
                <w:szCs w:val="16"/>
              </w:rPr>
            </w:pPr>
            <w:r w:rsidRPr="00B15A75">
              <w:rPr>
                <w:sz w:val="16"/>
                <w:szCs w:val="16"/>
              </w:rPr>
              <w:t>Se</w:t>
            </w:r>
            <w:r w:rsidRPr="00B15A75" w:rsidR="00990D32">
              <w:rPr>
                <w:sz w:val="16"/>
                <w:szCs w:val="16"/>
              </w:rPr>
              <w:t>1</w:t>
            </w:r>
          </w:p>
        </w:tc>
        <w:tc>
          <w:tcPr>
            <w:tcW w:w="6818" w:type="dxa"/>
          </w:tcPr>
          <w:p w:rsidRPr="007D60F8" w:rsidR="00252DBF" w:rsidP="007D60F8" w:rsidRDefault="007D60F8" w14:paraId="520A68AA" w14:textId="77777777">
            <w:pPr>
              <w:rPr>
                <w:sz w:val="20"/>
                <w:szCs w:val="20"/>
              </w:rPr>
            </w:pPr>
            <w:r w:rsidRPr="007D60F8">
              <w:rPr>
                <w:sz w:val="20"/>
                <w:szCs w:val="20"/>
              </w:rPr>
              <w:t>Wprowadzenie - pojęcie i znaczenie rozwoju potencjału osobistego</w:t>
            </w:r>
          </w:p>
        </w:tc>
        <w:tc>
          <w:tcPr>
            <w:tcW w:w="1579" w:type="dxa"/>
          </w:tcPr>
          <w:p w:rsidRPr="007D60F8" w:rsidR="00252DBF" w:rsidP="005A54FB" w:rsidRDefault="007D60F8" w14:paraId="745E1380" w14:textId="77777777">
            <w:pPr>
              <w:jc w:val="center"/>
              <w:rPr>
                <w:sz w:val="20"/>
                <w:szCs w:val="20"/>
              </w:rPr>
            </w:pPr>
            <w:r w:rsidRPr="007D60F8">
              <w:rPr>
                <w:sz w:val="20"/>
                <w:szCs w:val="20"/>
              </w:rPr>
              <w:t>2</w:t>
            </w:r>
          </w:p>
        </w:tc>
      </w:tr>
      <w:tr w:rsidRPr="00390B75" w:rsidR="00252DBF" w:rsidTr="00986175" w14:paraId="4B324429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2" w:type="dxa"/>
          </w:tcPr>
          <w:p w:rsidRPr="00B15A75" w:rsidR="00252DBF" w:rsidRDefault="00252DBF" w14:paraId="3C8A80F6" w14:textId="77777777">
            <w:pPr>
              <w:rPr>
                <w:sz w:val="16"/>
                <w:szCs w:val="16"/>
              </w:rPr>
            </w:pPr>
            <w:r w:rsidRPr="00B15A75">
              <w:rPr>
                <w:sz w:val="16"/>
                <w:szCs w:val="16"/>
              </w:rPr>
              <w:t>Se</w:t>
            </w:r>
            <w:r w:rsidRPr="00B15A75" w:rsidR="00990D32">
              <w:rPr>
                <w:sz w:val="16"/>
                <w:szCs w:val="16"/>
              </w:rPr>
              <w:t>2</w:t>
            </w:r>
            <w:r w:rsidRPr="00B15A75" w:rsidR="007D60F8">
              <w:rPr>
                <w:sz w:val="16"/>
                <w:szCs w:val="16"/>
              </w:rPr>
              <w:t>-3</w:t>
            </w:r>
          </w:p>
        </w:tc>
        <w:tc>
          <w:tcPr>
            <w:tcW w:w="6818" w:type="dxa"/>
          </w:tcPr>
          <w:p w:rsidRPr="00B15A75" w:rsidR="00252DBF" w:rsidP="00F138A7" w:rsidRDefault="007D60F8" w14:paraId="2882376F" w14:textId="77777777">
            <w:pPr>
              <w:rPr>
                <w:sz w:val="20"/>
                <w:szCs w:val="20"/>
              </w:rPr>
            </w:pPr>
            <w:r w:rsidRPr="00B15A75">
              <w:rPr>
                <w:sz w:val="20"/>
                <w:szCs w:val="20"/>
              </w:rPr>
              <w:t>Identyfikacja i znaczenie ciągłego samorozwoju w osiąganiu celów osobistych i organizacyjnych</w:t>
            </w:r>
          </w:p>
        </w:tc>
        <w:tc>
          <w:tcPr>
            <w:tcW w:w="1579" w:type="dxa"/>
          </w:tcPr>
          <w:p w:rsidRPr="00B15A75" w:rsidR="00252DBF" w:rsidP="005A54FB" w:rsidRDefault="007D60F8" w14:paraId="26955D8A" w14:textId="77777777">
            <w:pPr>
              <w:jc w:val="center"/>
              <w:rPr>
                <w:sz w:val="20"/>
                <w:szCs w:val="20"/>
              </w:rPr>
            </w:pPr>
            <w:r w:rsidRPr="00B15A75">
              <w:rPr>
                <w:sz w:val="20"/>
                <w:szCs w:val="20"/>
              </w:rPr>
              <w:t>4</w:t>
            </w:r>
          </w:p>
        </w:tc>
      </w:tr>
      <w:tr w:rsidRPr="00390B75" w:rsidR="00252DBF" w:rsidTr="00986175" w14:paraId="492CBCE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2" w:type="dxa"/>
          </w:tcPr>
          <w:p w:rsidRPr="00B15A75" w:rsidR="00252DBF" w:rsidRDefault="00252DBF" w14:paraId="626DA83E" w14:textId="77777777">
            <w:pPr>
              <w:rPr>
                <w:sz w:val="16"/>
                <w:szCs w:val="16"/>
              </w:rPr>
            </w:pPr>
            <w:r w:rsidRPr="00B15A75">
              <w:rPr>
                <w:sz w:val="16"/>
                <w:szCs w:val="16"/>
              </w:rPr>
              <w:t>Se</w:t>
            </w:r>
            <w:r w:rsidRPr="00B15A75" w:rsidR="007D60F8">
              <w:rPr>
                <w:sz w:val="16"/>
                <w:szCs w:val="16"/>
              </w:rPr>
              <w:t>4-5</w:t>
            </w:r>
          </w:p>
        </w:tc>
        <w:tc>
          <w:tcPr>
            <w:tcW w:w="6818" w:type="dxa"/>
          </w:tcPr>
          <w:p w:rsidRPr="00B15A75" w:rsidR="00252DBF" w:rsidP="00F138A7" w:rsidRDefault="007D60F8" w14:paraId="23DC3A14" w14:textId="77777777">
            <w:pPr>
              <w:rPr>
                <w:sz w:val="20"/>
                <w:szCs w:val="20"/>
              </w:rPr>
            </w:pPr>
            <w:r w:rsidRPr="00B15A75">
              <w:rPr>
                <w:sz w:val="20"/>
                <w:szCs w:val="20"/>
              </w:rPr>
              <w:t>Ocena umiejętności i kompetencji pod kątem określonych wymagań ról, celów osobistych i organizacyjnych.</w:t>
            </w:r>
          </w:p>
        </w:tc>
        <w:tc>
          <w:tcPr>
            <w:tcW w:w="1579" w:type="dxa"/>
          </w:tcPr>
          <w:p w:rsidRPr="00B15A75" w:rsidR="00252DBF" w:rsidP="005A54FB" w:rsidRDefault="007D60F8" w14:paraId="52ACC5CA" w14:textId="77777777">
            <w:pPr>
              <w:jc w:val="center"/>
              <w:rPr>
                <w:sz w:val="20"/>
                <w:szCs w:val="20"/>
              </w:rPr>
            </w:pPr>
            <w:r w:rsidRPr="00B15A75">
              <w:rPr>
                <w:sz w:val="20"/>
                <w:szCs w:val="20"/>
              </w:rPr>
              <w:t>4</w:t>
            </w:r>
          </w:p>
        </w:tc>
      </w:tr>
      <w:tr w:rsidRPr="00390B75" w:rsidR="007D60F8" w:rsidTr="00986175" w14:paraId="3485499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2" w:type="dxa"/>
          </w:tcPr>
          <w:p w:rsidRPr="00B15A75" w:rsidR="007D60F8" w:rsidP="007D60F8" w:rsidRDefault="007D60F8" w14:paraId="54571686" w14:textId="77777777">
            <w:pPr>
              <w:rPr>
                <w:sz w:val="16"/>
                <w:szCs w:val="16"/>
              </w:rPr>
            </w:pPr>
            <w:r w:rsidRPr="00B15A75">
              <w:rPr>
                <w:sz w:val="16"/>
                <w:szCs w:val="16"/>
              </w:rPr>
              <w:t>Se6-7</w:t>
            </w:r>
          </w:p>
        </w:tc>
        <w:tc>
          <w:tcPr>
            <w:tcW w:w="6818" w:type="dxa"/>
          </w:tcPr>
          <w:p w:rsidRPr="00B15A75" w:rsidR="007D60F8" w:rsidP="007D60F8" w:rsidRDefault="007D60F8" w14:paraId="2C07E627" w14:textId="77777777">
            <w:pPr>
              <w:rPr>
                <w:sz w:val="20"/>
                <w:szCs w:val="20"/>
              </w:rPr>
            </w:pPr>
            <w:r w:rsidRPr="00B15A75">
              <w:rPr>
                <w:sz w:val="20"/>
                <w:szCs w:val="20"/>
              </w:rPr>
              <w:t>Ocena luki kompetencyjnej w odniesieniu do rozwoju potencjału osobistego</w:t>
            </w:r>
          </w:p>
        </w:tc>
        <w:tc>
          <w:tcPr>
            <w:tcW w:w="1579" w:type="dxa"/>
          </w:tcPr>
          <w:p w:rsidRPr="00B15A75" w:rsidR="007D60F8" w:rsidP="005A54FB" w:rsidRDefault="007D60F8" w14:paraId="461526FB" w14:textId="77777777">
            <w:pPr>
              <w:jc w:val="center"/>
              <w:rPr>
                <w:sz w:val="20"/>
                <w:szCs w:val="20"/>
              </w:rPr>
            </w:pPr>
            <w:r w:rsidRPr="00B15A75">
              <w:rPr>
                <w:sz w:val="20"/>
                <w:szCs w:val="20"/>
              </w:rPr>
              <w:t>4</w:t>
            </w:r>
          </w:p>
        </w:tc>
      </w:tr>
      <w:tr w:rsidRPr="00390B75" w:rsidR="007D60F8" w:rsidTr="00986175" w14:paraId="680023D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2" w:type="dxa"/>
          </w:tcPr>
          <w:p w:rsidRPr="00B15A75" w:rsidR="007D60F8" w:rsidP="007D60F8" w:rsidRDefault="007D60F8" w14:paraId="786520F6" w14:textId="77777777">
            <w:pPr>
              <w:rPr>
                <w:sz w:val="16"/>
                <w:szCs w:val="16"/>
              </w:rPr>
            </w:pPr>
            <w:r w:rsidRPr="00B15A75">
              <w:rPr>
                <w:sz w:val="16"/>
                <w:szCs w:val="16"/>
              </w:rPr>
              <w:t>Se8-</w:t>
            </w:r>
            <w:r w:rsidR="00B15A75">
              <w:rPr>
                <w:sz w:val="16"/>
                <w:szCs w:val="16"/>
              </w:rPr>
              <w:t>10</w:t>
            </w:r>
          </w:p>
        </w:tc>
        <w:tc>
          <w:tcPr>
            <w:tcW w:w="6818" w:type="dxa"/>
          </w:tcPr>
          <w:p w:rsidRPr="00B15A75" w:rsidR="007D60F8" w:rsidP="007D60F8" w:rsidRDefault="007D60F8" w14:paraId="5AAE67EA" w14:textId="77777777">
            <w:pPr>
              <w:rPr>
                <w:sz w:val="20"/>
                <w:szCs w:val="20"/>
              </w:rPr>
            </w:pPr>
            <w:r w:rsidRPr="00B15A75">
              <w:rPr>
                <w:sz w:val="20"/>
                <w:szCs w:val="20"/>
              </w:rPr>
              <w:t>Identyfikacja możliwości rozwoju w celu zaspokojenia obecnych i przyszłych zdefiniowanych potrzeb (w odniesieniu do cyklu rozwojowego Kolba, osobistego stylu uczenia się i innych)</w:t>
            </w:r>
          </w:p>
        </w:tc>
        <w:tc>
          <w:tcPr>
            <w:tcW w:w="1579" w:type="dxa"/>
          </w:tcPr>
          <w:p w:rsidRPr="00B15A75" w:rsidR="007D60F8" w:rsidP="005A54FB" w:rsidRDefault="00B15A75" w14:paraId="6FD5613C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Pr="00390B75" w:rsidR="007D60F8" w:rsidTr="00986175" w14:paraId="06B6251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2" w:type="dxa"/>
          </w:tcPr>
          <w:p w:rsidRPr="00B15A75" w:rsidR="007D60F8" w:rsidP="007D60F8" w:rsidRDefault="007D60F8" w14:paraId="686C08C8" w14:textId="77777777">
            <w:pPr>
              <w:rPr>
                <w:sz w:val="16"/>
                <w:szCs w:val="16"/>
              </w:rPr>
            </w:pPr>
            <w:r w:rsidRPr="00B15A75">
              <w:rPr>
                <w:sz w:val="16"/>
                <w:szCs w:val="16"/>
              </w:rPr>
              <w:t>Se1</w:t>
            </w:r>
            <w:r w:rsidR="00B15A75">
              <w:rPr>
                <w:sz w:val="16"/>
                <w:szCs w:val="16"/>
              </w:rPr>
              <w:t>1</w:t>
            </w:r>
            <w:r w:rsidRPr="00B15A75" w:rsidR="00B15A75">
              <w:rPr>
                <w:sz w:val="16"/>
                <w:szCs w:val="16"/>
              </w:rPr>
              <w:t>-13</w:t>
            </w:r>
          </w:p>
        </w:tc>
        <w:tc>
          <w:tcPr>
            <w:tcW w:w="6818" w:type="dxa"/>
          </w:tcPr>
          <w:p w:rsidRPr="00B15A75" w:rsidR="007D60F8" w:rsidP="007D60F8" w:rsidRDefault="00B15A75" w14:paraId="1399CF67" w14:textId="77777777">
            <w:pPr>
              <w:rPr>
                <w:sz w:val="20"/>
                <w:szCs w:val="20"/>
              </w:rPr>
            </w:pPr>
            <w:r w:rsidRPr="00B15A75">
              <w:rPr>
                <w:sz w:val="20"/>
                <w:szCs w:val="20"/>
              </w:rPr>
              <w:t>Przygotowanie osobistego planu rozwoju potencjału zawierającego: kluczowe zadania; Cele SMART; wskaźniki efektywności; kamienie milowe, daty przeglądu, wymagane zasoby.</w:t>
            </w:r>
          </w:p>
        </w:tc>
        <w:tc>
          <w:tcPr>
            <w:tcW w:w="1579" w:type="dxa"/>
          </w:tcPr>
          <w:p w:rsidRPr="00B15A75" w:rsidR="007D60F8" w:rsidP="005A54FB" w:rsidRDefault="00B15A75" w14:paraId="0EB667BB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Pr="00390B75" w:rsidR="00B15A75" w:rsidTr="00986175" w14:paraId="38F5D9B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2" w:type="dxa"/>
          </w:tcPr>
          <w:p w:rsidRPr="00B15A75" w:rsidR="00B15A75" w:rsidP="007D60F8" w:rsidRDefault="00B15A75" w14:paraId="14B980A8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Se-14-15</w:t>
            </w:r>
          </w:p>
        </w:tc>
        <w:tc>
          <w:tcPr>
            <w:tcW w:w="6818" w:type="dxa"/>
          </w:tcPr>
          <w:p w:rsidRPr="00B15A75" w:rsidR="00B15A75" w:rsidP="007D60F8" w:rsidRDefault="00B15A75" w14:paraId="2B896155" w14:textId="77777777">
            <w:pPr>
              <w:rPr>
                <w:sz w:val="20"/>
                <w:szCs w:val="20"/>
              </w:rPr>
            </w:pPr>
            <w:r w:rsidRPr="00B15A75">
              <w:rPr>
                <w:sz w:val="20"/>
                <w:szCs w:val="20"/>
              </w:rPr>
              <w:t>Dyskusja na temat procesów niezbędnych do realizacji planu rozwoju osobistego oraz oceny wpływu rozwoju planu potencjału osobistego na osiąganie celów osobistych i organizacyjnych.</w:t>
            </w:r>
          </w:p>
        </w:tc>
        <w:tc>
          <w:tcPr>
            <w:tcW w:w="1579" w:type="dxa"/>
          </w:tcPr>
          <w:p w:rsidRPr="00B15A75" w:rsidR="00B15A75" w:rsidP="005A54FB" w:rsidRDefault="00B15A75" w14:paraId="5067CB7A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Pr="00390B75" w:rsidR="00252DBF" w:rsidTr="00986175" w14:paraId="101556A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2" w:type="dxa"/>
          </w:tcPr>
          <w:p w:rsidR="00252DBF" w:rsidP="00F138A7" w:rsidRDefault="00252DBF" w14:paraId="4AAF205F" w14:textId="77777777"/>
        </w:tc>
        <w:tc>
          <w:tcPr>
            <w:tcW w:w="6818" w:type="dxa"/>
          </w:tcPr>
          <w:p w:rsidRPr="00390B75" w:rsidR="00252DBF" w:rsidP="00F138A7" w:rsidRDefault="00252DBF" w14:paraId="3B79A7E4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579" w:type="dxa"/>
          </w:tcPr>
          <w:p w:rsidRPr="00390B75" w:rsidR="00252DBF" w:rsidP="005A54FB" w:rsidRDefault="00B15A75" w14:paraId="452AA554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252DBF" w:rsidRDefault="00252DBF" w14:paraId="1DA9A43A" w14:textId="77777777">
      <w:pPr>
        <w:rPr>
          <w:sz w:val="12"/>
          <w:szCs w:val="12"/>
        </w:rPr>
      </w:pPr>
    </w:p>
    <w:p w:rsidRPr="003C37E7" w:rsidR="00252DBF" w:rsidRDefault="00252DBF" w14:paraId="100E05F6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8FC193A" w14:textId="77777777">
        <w:trPr>
          <w:trHeight w:val="15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8F1AD2" w:rsidRDefault="00034144" w14:paraId="05076D63" w14:textId="77777777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24714C2D" w14:textId="77777777">
        <w:trPr>
          <w:trHeight w:val="56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6E5A78" w:rsidR="001C668B" w:rsidP="001C668B" w:rsidRDefault="001C668B" w14:paraId="4A608AA1" w14:textId="77777777">
            <w:r w:rsidRPr="006E5A78">
              <w:t>N1. techniki multimedialne (prezentacja)</w:t>
            </w:r>
          </w:p>
          <w:p w:rsidRPr="006E5A78" w:rsidR="001C668B" w:rsidP="001C668B" w:rsidRDefault="001C668B" w14:paraId="74B3240B" w14:textId="77777777">
            <w:r w:rsidRPr="006E5A78">
              <w:t xml:space="preserve">N2. dyskusja </w:t>
            </w:r>
          </w:p>
          <w:p w:rsidRPr="006E5A78" w:rsidR="001C668B" w:rsidP="001C668B" w:rsidRDefault="001C668B" w14:paraId="177AA6DF" w14:textId="77777777">
            <w:r w:rsidRPr="006E5A78">
              <w:t>N3. praca własna (studia literaturowe, eseje)</w:t>
            </w:r>
          </w:p>
          <w:p w:rsidRPr="006E5A78" w:rsidR="001C668B" w:rsidP="001C668B" w:rsidRDefault="001C668B" w14:paraId="576069A4" w14:textId="77777777">
            <w:r w:rsidRPr="006E5A78">
              <w:t>N4. praca grupowa</w:t>
            </w:r>
          </w:p>
          <w:p w:rsidR="007358EE" w:rsidP="001C668B" w:rsidRDefault="001C668B" w14:paraId="28C18E00" w14:textId="77777777">
            <w:r w:rsidRPr="006E5A78">
              <w:t>N5. studia przypadku</w:t>
            </w:r>
          </w:p>
        </w:tc>
      </w:tr>
    </w:tbl>
    <w:p w:rsidR="008F1AD2" w:rsidRDefault="008F1AD2" w14:paraId="29841A57" w14:textId="77777777">
      <w:pPr>
        <w:rPr>
          <w:sz w:val="12"/>
          <w:szCs w:val="12"/>
        </w:rPr>
      </w:pPr>
    </w:p>
    <w:p w:rsidR="006E5A78" w:rsidRDefault="006E5A78" w14:paraId="7B057862" w14:textId="77777777">
      <w:pPr>
        <w:suppressAutoHyphens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Pr="007333C4" w:rsidR="007333C4" w:rsidP="007333C4" w:rsidRDefault="007333C4" w14:paraId="4BF333BA" w14:textId="60CB86F6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Pr="007333C4" w:rsidR="007333C4" w:rsidP="007333C4" w:rsidRDefault="007333C4" w14:paraId="4C144248" w14:textId="77777777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87"/>
        <w:gridCol w:w="2074"/>
        <w:gridCol w:w="4499"/>
      </w:tblGrid>
      <w:tr w:rsidRPr="00390B75" w:rsidR="007333C4" w:rsidTr="001C668B" w14:paraId="221C2BA6" w14:textId="77777777">
        <w:tc>
          <w:tcPr>
            <w:tcW w:w="2487" w:type="dxa"/>
          </w:tcPr>
          <w:p w:rsidRPr="00390B75" w:rsidR="007333C4" w:rsidP="009D49C5" w:rsidRDefault="007333C4" w14:paraId="403FAA95" w14:textId="77777777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Pr="00034144" w:rsidR="009D49C5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Pr="00034144" w:rsidR="009D49C5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:rsidRPr="00390B75" w:rsidR="007333C4" w:rsidP="00AB33CE" w:rsidRDefault="007333C4" w14:paraId="657FFB94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499" w:type="dxa"/>
          </w:tcPr>
          <w:p w:rsidRPr="00390B75" w:rsidR="007333C4" w:rsidP="00AB33CE" w:rsidRDefault="007333C4" w14:paraId="79E35AB8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Pr="00390B75" w:rsidR="001C668B" w:rsidTr="001C668B" w14:paraId="59B34F67" w14:textId="77777777">
        <w:tc>
          <w:tcPr>
            <w:tcW w:w="2487" w:type="dxa"/>
          </w:tcPr>
          <w:p w:rsidRPr="00E305E2" w:rsidR="001C668B" w:rsidP="001C668B" w:rsidRDefault="001C668B" w14:paraId="2DC33AE0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F1</w:t>
            </w:r>
          </w:p>
        </w:tc>
        <w:tc>
          <w:tcPr>
            <w:tcW w:w="2074" w:type="dxa"/>
          </w:tcPr>
          <w:p w:rsidRPr="00E13E71" w:rsidR="001C668B" w:rsidP="001C668B" w:rsidRDefault="001C668B" w14:paraId="35B6665D" w14:textId="77777777">
            <w:pPr>
              <w:rPr>
                <w:sz w:val="20"/>
                <w:szCs w:val="20"/>
                <w:lang w:eastAsia="pl-PL"/>
              </w:rPr>
            </w:pPr>
            <w:r w:rsidRPr="00E13E71">
              <w:rPr>
                <w:sz w:val="20"/>
                <w:szCs w:val="20"/>
                <w:lang w:eastAsia="pl-PL"/>
              </w:rPr>
              <w:t>PEU_U01; PEU_U02; PEU_K01;PEU_K02; PEU_K03; PEU_K04</w:t>
            </w:r>
          </w:p>
        </w:tc>
        <w:tc>
          <w:tcPr>
            <w:tcW w:w="4499" w:type="dxa"/>
          </w:tcPr>
          <w:p w:rsidRPr="007C5956" w:rsidR="001C668B" w:rsidP="001C668B" w:rsidRDefault="001C668B" w14:paraId="3181C019" w14:textId="77777777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 xml:space="preserve">Pomiar aktywności poprzez obecność na zajęciach </w:t>
            </w:r>
          </w:p>
        </w:tc>
      </w:tr>
      <w:tr w:rsidRPr="00390B75" w:rsidR="001C668B" w:rsidTr="001C668B" w14:paraId="0F624652" w14:textId="77777777">
        <w:tc>
          <w:tcPr>
            <w:tcW w:w="2487" w:type="dxa"/>
          </w:tcPr>
          <w:p w:rsidRPr="00E305E2" w:rsidR="001C668B" w:rsidP="001C668B" w:rsidRDefault="001C668B" w14:paraId="4EFA17D4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F2</w:t>
            </w:r>
          </w:p>
        </w:tc>
        <w:tc>
          <w:tcPr>
            <w:tcW w:w="2074" w:type="dxa"/>
          </w:tcPr>
          <w:p w:rsidRPr="00E13E71" w:rsidR="001C668B" w:rsidP="001C668B" w:rsidRDefault="001C668B" w14:paraId="6B71120E" w14:textId="77777777">
            <w:pPr>
              <w:rPr>
                <w:sz w:val="20"/>
                <w:szCs w:val="20"/>
              </w:rPr>
            </w:pPr>
            <w:r w:rsidRPr="00E13E71">
              <w:rPr>
                <w:sz w:val="20"/>
                <w:szCs w:val="20"/>
                <w:lang w:eastAsia="pl-PL"/>
              </w:rPr>
              <w:t>PEU_U01; PEU_U02; PEU_K01;PEU_K02; PEU_K03; PEU_K04</w:t>
            </w:r>
          </w:p>
        </w:tc>
        <w:tc>
          <w:tcPr>
            <w:tcW w:w="4499" w:type="dxa"/>
          </w:tcPr>
          <w:p w:rsidRPr="007C5956" w:rsidR="001C668B" w:rsidP="001C668B" w:rsidRDefault="001C668B" w14:paraId="6BCE8E75" w14:textId="77777777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 xml:space="preserve">Pomiar przygotowania prezentacji </w:t>
            </w:r>
          </w:p>
          <w:p w:rsidRPr="007C5956" w:rsidR="001C668B" w:rsidP="001C668B" w:rsidRDefault="001C668B" w14:paraId="6E3C0394" w14:textId="77777777">
            <w:pPr>
              <w:rPr>
                <w:color w:val="000000"/>
                <w:sz w:val="20"/>
                <w:szCs w:val="20"/>
              </w:rPr>
            </w:pPr>
          </w:p>
        </w:tc>
      </w:tr>
      <w:tr w:rsidRPr="00390B75" w:rsidR="001C668B" w:rsidTr="001C668B" w14:paraId="3C5D7A49" w14:textId="77777777">
        <w:tc>
          <w:tcPr>
            <w:tcW w:w="2487" w:type="dxa"/>
          </w:tcPr>
          <w:p w:rsidRPr="00E305E2" w:rsidR="001C668B" w:rsidP="001C668B" w:rsidRDefault="001C668B" w14:paraId="48306D83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F3</w:t>
            </w:r>
          </w:p>
        </w:tc>
        <w:tc>
          <w:tcPr>
            <w:tcW w:w="2074" w:type="dxa"/>
          </w:tcPr>
          <w:p w:rsidRPr="00E13E71" w:rsidR="001C668B" w:rsidP="001C668B" w:rsidRDefault="001C668B" w14:paraId="04E61D80" w14:textId="77777777">
            <w:pPr>
              <w:rPr>
                <w:sz w:val="20"/>
                <w:szCs w:val="20"/>
              </w:rPr>
            </w:pPr>
            <w:r w:rsidRPr="00E13E71">
              <w:rPr>
                <w:sz w:val="20"/>
                <w:szCs w:val="20"/>
                <w:lang w:eastAsia="pl-PL"/>
              </w:rPr>
              <w:t>PEU_U01; PEU_U02; PEU_K01;PEU_K02; PEU_K03; PEU_K04</w:t>
            </w:r>
          </w:p>
        </w:tc>
        <w:tc>
          <w:tcPr>
            <w:tcW w:w="4499" w:type="dxa"/>
          </w:tcPr>
          <w:p w:rsidRPr="007C5956" w:rsidR="001C668B" w:rsidP="001C668B" w:rsidRDefault="001C668B" w14:paraId="0B0661FD" w14:textId="77777777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 xml:space="preserve">Pomiar przygotowania do dyskusji panelowej </w:t>
            </w:r>
          </w:p>
          <w:p w:rsidRPr="007C5956" w:rsidR="001C668B" w:rsidP="001C668B" w:rsidRDefault="001C668B" w14:paraId="0EE9DA04" w14:textId="77777777">
            <w:pPr>
              <w:rPr>
                <w:color w:val="000000"/>
                <w:sz w:val="20"/>
                <w:szCs w:val="20"/>
              </w:rPr>
            </w:pPr>
          </w:p>
        </w:tc>
      </w:tr>
      <w:tr w:rsidRPr="00390B75" w:rsidR="001C668B" w:rsidTr="001C668B" w14:paraId="10868821" w14:textId="77777777">
        <w:tc>
          <w:tcPr>
            <w:tcW w:w="2487" w:type="dxa"/>
          </w:tcPr>
          <w:p w:rsidRPr="00E305E2" w:rsidR="001C668B" w:rsidP="001C668B" w:rsidRDefault="001C668B" w14:paraId="69290A26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F4</w:t>
            </w:r>
          </w:p>
        </w:tc>
        <w:tc>
          <w:tcPr>
            <w:tcW w:w="2074" w:type="dxa"/>
          </w:tcPr>
          <w:p w:rsidRPr="00E13E71" w:rsidR="001C668B" w:rsidP="001C668B" w:rsidRDefault="001C668B" w14:paraId="66774685" w14:textId="77777777">
            <w:pPr>
              <w:rPr>
                <w:sz w:val="20"/>
                <w:szCs w:val="20"/>
              </w:rPr>
            </w:pPr>
            <w:r w:rsidRPr="00E13E71">
              <w:rPr>
                <w:sz w:val="20"/>
                <w:szCs w:val="20"/>
                <w:lang w:eastAsia="pl-PL"/>
              </w:rPr>
              <w:t>PEU_U01; PEU_U02; PEU_K01;PEU_K02; PEU_K03; PEU_K04</w:t>
            </w:r>
          </w:p>
        </w:tc>
        <w:tc>
          <w:tcPr>
            <w:tcW w:w="4499" w:type="dxa"/>
          </w:tcPr>
          <w:p w:rsidRPr="007C5956" w:rsidR="001C668B" w:rsidP="001C668B" w:rsidRDefault="001C668B" w14:paraId="08D939AE" w14:textId="77777777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 xml:space="preserve">Pomiar wartości opracowań własnych </w:t>
            </w:r>
          </w:p>
        </w:tc>
      </w:tr>
      <w:tr w:rsidRPr="00390B75" w:rsidR="00977663" w:rsidTr="001C668B" w14:paraId="52B543E9" w14:textId="77777777">
        <w:tc>
          <w:tcPr>
            <w:tcW w:w="9060" w:type="dxa"/>
            <w:gridSpan w:val="3"/>
          </w:tcPr>
          <w:p w:rsidRPr="00E305E2" w:rsidR="00713A17" w:rsidP="00A12397" w:rsidRDefault="001C668B" w14:paraId="14210B25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P= 0,25F1+0,25F2 +0,25F3 +0,25F4</w:t>
            </w:r>
          </w:p>
        </w:tc>
      </w:tr>
    </w:tbl>
    <w:p w:rsidR="00067B47" w:rsidRDefault="00067B47" w14:paraId="0EFB27B3" w14:textId="77777777">
      <w:pPr>
        <w:rPr>
          <w:sz w:val="12"/>
          <w:szCs w:val="12"/>
        </w:rPr>
      </w:pPr>
    </w:p>
    <w:p w:rsidRPr="003C37E7" w:rsidR="009A33BF" w:rsidRDefault="009A33BF" w14:paraId="542EC0A3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 w14:paraId="5F58B612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2B5912" w:rsidRDefault="009A3831" w14:paraId="20A1196A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Pr="002715A6" w:rsidR="002B5912" w:rsidTr="00680EB1" w14:paraId="02DFC3D9" w14:textId="77777777">
        <w:trPr>
          <w:trHeight w:val="313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 w:rsidR="00986175" w:rsidRDefault="00986175" w14:paraId="6511AE10" w14:textId="7777777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</w:p>
          <w:p w:rsidRPr="00680EB1" w:rsidR="002B5912" w:rsidRDefault="002B5912" w14:paraId="694DC414" w14:textId="44EA2170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  <w:r w:rsidRPr="00680EB1">
              <w:rPr>
                <w:b/>
                <w:bCs/>
                <w:caps/>
                <w:szCs w:val="18"/>
                <w:u w:val="single"/>
                <w:lang w:val="en-GB"/>
              </w:rPr>
              <w:t>literatura PODSTAWOWA:</w:t>
            </w:r>
          </w:p>
          <w:p w:rsidRPr="006E5A78" w:rsidR="00680EB1" w:rsidP="00680EB1" w:rsidRDefault="00680EB1" w14:paraId="6768108D" w14:textId="77777777">
            <w:pPr>
              <w:rPr>
                <w:sz w:val="20"/>
                <w:szCs w:val="20"/>
                <w:lang w:val="en-GB" w:eastAsia="pl-PL"/>
              </w:rPr>
            </w:pPr>
            <w:r w:rsidRPr="006E5A78">
              <w:rPr>
                <w:sz w:val="20"/>
                <w:szCs w:val="20"/>
                <w:lang w:val="en-GB" w:eastAsia="pl-PL"/>
              </w:rPr>
              <w:t xml:space="preserve">[1] </w:t>
            </w:r>
            <w:proofErr w:type="spellStart"/>
            <w:r w:rsidRPr="006E5A78">
              <w:rPr>
                <w:sz w:val="20"/>
                <w:szCs w:val="20"/>
                <w:lang w:val="en-GB" w:eastAsia="pl-PL"/>
              </w:rPr>
              <w:t>Pedler</w:t>
            </w:r>
            <w:proofErr w:type="spellEnd"/>
            <w:r w:rsidRPr="006E5A78">
              <w:rPr>
                <w:sz w:val="20"/>
                <w:szCs w:val="20"/>
                <w:lang w:val="en-GB" w:eastAsia="pl-PL"/>
              </w:rPr>
              <w:t xml:space="preserve"> M., Burgoyne J., Boydell T. (2013), </w:t>
            </w:r>
            <w:r w:rsidRPr="006E5A78">
              <w:rPr>
                <w:i/>
                <w:sz w:val="20"/>
                <w:szCs w:val="20"/>
                <w:lang w:val="en-GB" w:eastAsia="pl-PL"/>
              </w:rPr>
              <w:t>A Manager's Guide to Self-Development</w:t>
            </w:r>
            <w:r w:rsidRPr="006E5A78">
              <w:rPr>
                <w:sz w:val="20"/>
                <w:szCs w:val="20"/>
                <w:lang w:val="en-GB" w:eastAsia="pl-PL"/>
              </w:rPr>
              <w:t>, UK Professional Business Management / Business</w:t>
            </w:r>
          </w:p>
          <w:p w:rsidRPr="006E5A78" w:rsidR="00680EB1" w:rsidP="00680EB1" w:rsidRDefault="00680EB1" w14:paraId="1E4FD089" w14:textId="77777777">
            <w:pPr>
              <w:rPr>
                <w:sz w:val="20"/>
                <w:szCs w:val="20"/>
                <w:lang w:val="en-GB" w:eastAsia="pl-PL"/>
              </w:rPr>
            </w:pPr>
            <w:r w:rsidRPr="006E5A78">
              <w:rPr>
                <w:sz w:val="20"/>
                <w:szCs w:val="20"/>
                <w:lang w:val="en-GB" w:eastAsia="pl-PL"/>
              </w:rPr>
              <w:t xml:space="preserve">[2] Personality Improvement Institute (2016), </w:t>
            </w:r>
            <w:r w:rsidRPr="006E5A78">
              <w:rPr>
                <w:i/>
                <w:sz w:val="20"/>
                <w:szCs w:val="20"/>
                <w:lang w:val="en-GB" w:eastAsia="pl-PL"/>
              </w:rPr>
              <w:t xml:space="preserve">How to Develop Your Potential. Book Collection Part 1. An Inspiring Guide: Finding Professional and Personal </w:t>
            </w:r>
            <w:proofErr w:type="spellStart"/>
            <w:r w:rsidRPr="006E5A78">
              <w:rPr>
                <w:i/>
                <w:sz w:val="20"/>
                <w:szCs w:val="20"/>
                <w:lang w:val="en-GB" w:eastAsia="pl-PL"/>
              </w:rPr>
              <w:t>Fulfillment</w:t>
            </w:r>
            <w:proofErr w:type="spellEnd"/>
          </w:p>
          <w:p w:rsidRPr="006E5A78" w:rsidR="00680EB1" w:rsidP="00680EB1" w:rsidRDefault="00680EB1" w14:paraId="76FFCD0A" w14:textId="77777777">
            <w:pPr>
              <w:ind w:left="560" w:hanging="560"/>
              <w:rPr>
                <w:sz w:val="20"/>
                <w:szCs w:val="20"/>
                <w:lang w:val="en-GB" w:eastAsia="pl-PL"/>
              </w:rPr>
            </w:pPr>
            <w:r w:rsidRPr="006E5A78">
              <w:rPr>
                <w:sz w:val="20"/>
                <w:szCs w:val="20"/>
                <w:lang w:val="en-GB" w:eastAsia="pl-PL"/>
              </w:rPr>
              <w:t xml:space="preserve">[3] Richards S. (2016), </w:t>
            </w:r>
            <w:r w:rsidRPr="006E5A78">
              <w:rPr>
                <w:i/>
                <w:sz w:val="20"/>
                <w:szCs w:val="20"/>
                <w:lang w:val="en-GB" w:eastAsia="pl-PL"/>
              </w:rPr>
              <w:t>Personal Development Plan</w:t>
            </w:r>
          </w:p>
          <w:p w:rsidRPr="006E5A78" w:rsidR="006F01A6" w:rsidRDefault="006F01A6" w14:paraId="4E69FE74" w14:textId="77777777">
            <w:pPr>
              <w:rPr>
                <w:lang w:val="en-US"/>
              </w:rPr>
            </w:pPr>
          </w:p>
          <w:p w:rsidRPr="00680EB1" w:rsidR="002B5912" w:rsidP="002B5912" w:rsidRDefault="002B5912" w14:paraId="535391DD" w14:textId="77777777">
            <w:pPr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  <w:r w:rsidRPr="00680EB1">
              <w:rPr>
                <w:b/>
                <w:bCs/>
                <w:caps/>
                <w:szCs w:val="18"/>
                <w:u w:val="single"/>
                <w:lang w:val="en-GB"/>
              </w:rPr>
              <w:t>literatura UZUPEŁNIAJĄCA:</w:t>
            </w:r>
          </w:p>
          <w:p w:rsidRPr="006E5A78" w:rsidR="00680EB1" w:rsidP="00680EB1" w:rsidRDefault="00680EB1" w14:paraId="480FB070" w14:textId="77777777">
            <w:pPr>
              <w:rPr>
                <w:sz w:val="20"/>
                <w:szCs w:val="20"/>
                <w:lang w:val="en-GB" w:eastAsia="pl-PL"/>
              </w:rPr>
            </w:pPr>
            <w:r w:rsidRPr="006E5A78">
              <w:rPr>
                <w:sz w:val="20"/>
                <w:szCs w:val="20"/>
                <w:lang w:val="en-GB" w:eastAsia="pl-PL"/>
              </w:rPr>
              <w:t xml:space="preserve">[1] Buckingham M., (2015), </w:t>
            </w:r>
            <w:proofErr w:type="spellStart"/>
            <w:r w:rsidRPr="006E5A78">
              <w:rPr>
                <w:i/>
                <w:sz w:val="20"/>
                <w:szCs w:val="20"/>
                <w:lang w:val="en-GB" w:eastAsia="pl-PL"/>
              </w:rPr>
              <w:t>StandOut</w:t>
            </w:r>
            <w:proofErr w:type="spellEnd"/>
            <w:r w:rsidRPr="006E5A78">
              <w:rPr>
                <w:i/>
                <w:sz w:val="20"/>
                <w:szCs w:val="20"/>
                <w:lang w:val="en-GB" w:eastAsia="pl-PL"/>
              </w:rPr>
              <w:t xml:space="preserve"> 2.0 : Assess Your Strengths, Find Your Edge, Win at Work</w:t>
            </w:r>
            <w:r w:rsidRPr="006E5A78">
              <w:rPr>
                <w:sz w:val="20"/>
                <w:szCs w:val="20"/>
                <w:lang w:val="en-GB" w:eastAsia="pl-PL"/>
              </w:rPr>
              <w:t>, Harvard Business Review Press</w:t>
            </w:r>
          </w:p>
          <w:p w:rsidRPr="006E5A78" w:rsidR="00680EB1" w:rsidP="00680EB1" w:rsidRDefault="00680EB1" w14:paraId="1CF09AC5" w14:textId="77777777">
            <w:pPr>
              <w:rPr>
                <w:sz w:val="20"/>
                <w:szCs w:val="20"/>
                <w:lang w:val="en-GB" w:eastAsia="pl-PL"/>
              </w:rPr>
            </w:pPr>
            <w:r w:rsidRPr="006E5A78">
              <w:rPr>
                <w:sz w:val="20"/>
                <w:szCs w:val="20"/>
                <w:lang w:val="en-GB" w:eastAsia="pl-PL"/>
              </w:rPr>
              <w:t xml:space="preserve">[2] Buckingham M., (2011), </w:t>
            </w:r>
            <w:r w:rsidRPr="006E5A78">
              <w:rPr>
                <w:i/>
                <w:sz w:val="20"/>
                <w:szCs w:val="20"/>
                <w:lang w:val="en-GB" w:eastAsia="pl-PL"/>
              </w:rPr>
              <w:t xml:space="preserve">Standout : The </w:t>
            </w:r>
            <w:proofErr w:type="spellStart"/>
            <w:r w:rsidRPr="006E5A78">
              <w:rPr>
                <w:i/>
                <w:sz w:val="20"/>
                <w:szCs w:val="20"/>
                <w:lang w:val="en-GB" w:eastAsia="pl-PL"/>
              </w:rPr>
              <w:t>Groundbreaking</w:t>
            </w:r>
            <w:proofErr w:type="spellEnd"/>
            <w:r w:rsidRPr="006E5A78">
              <w:rPr>
                <w:i/>
                <w:sz w:val="20"/>
                <w:szCs w:val="20"/>
                <w:lang w:val="en-GB" w:eastAsia="pl-PL"/>
              </w:rPr>
              <w:t xml:space="preserve"> New Strengths Assessment from the Leader of the Strengths Revolution,</w:t>
            </w:r>
            <w:r w:rsidRPr="006E5A78">
              <w:rPr>
                <w:sz w:val="20"/>
                <w:szCs w:val="20"/>
                <w:lang w:val="en-GB" w:eastAsia="pl-PL"/>
              </w:rPr>
              <w:t xml:space="preserve"> Thomas Nelson Publishers</w:t>
            </w:r>
          </w:p>
          <w:p w:rsidR="002B5912" w:rsidP="00680EB1" w:rsidRDefault="00680EB1" w14:paraId="6D86B7A8" w14:textId="77777777">
            <w:pPr>
              <w:rPr>
                <w:sz w:val="20"/>
                <w:szCs w:val="20"/>
                <w:lang w:val="en-GB" w:eastAsia="pl-PL"/>
              </w:rPr>
            </w:pPr>
            <w:r w:rsidRPr="006E5A78">
              <w:rPr>
                <w:sz w:val="20"/>
                <w:szCs w:val="20"/>
                <w:lang w:val="en-GB" w:eastAsia="pl-PL"/>
              </w:rPr>
              <w:t xml:space="preserve">[3] Cialdini R. (2008), </w:t>
            </w:r>
            <w:r w:rsidRPr="006E5A78">
              <w:rPr>
                <w:i/>
                <w:sz w:val="20"/>
                <w:szCs w:val="20"/>
                <w:lang w:val="en-GB" w:eastAsia="pl-PL"/>
              </w:rPr>
              <w:t>Influence: Science and Practice</w:t>
            </w:r>
            <w:r w:rsidRPr="006E5A78">
              <w:rPr>
                <w:sz w:val="20"/>
                <w:szCs w:val="20"/>
                <w:lang w:val="en-GB" w:eastAsia="pl-PL"/>
              </w:rPr>
              <w:t>, 5th edition, Pearson</w:t>
            </w:r>
          </w:p>
          <w:p w:rsidRPr="00680EB1" w:rsidR="00986175" w:rsidP="00680EB1" w:rsidRDefault="00986175" w14:paraId="556E487D" w14:textId="724F769F">
            <w:pPr>
              <w:rPr>
                <w:lang w:val="en-GB"/>
              </w:rPr>
            </w:pPr>
          </w:p>
        </w:tc>
      </w:tr>
      <w:tr w:rsidR="009A3831" w14:paraId="212CCA82" w14:textId="77777777">
        <w:trPr>
          <w:trHeight w:val="28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RDefault="00C84573" w14:paraId="5D69068A" w14:textId="7777777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Pr="00813723" w:rsidR="00D76241" w14:paraId="10DF10B8" w14:textId="77777777">
        <w:trPr>
          <w:trHeight w:val="400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4C126A" w:rsidR="00D76241" w:rsidP="00D76241" w:rsidRDefault="00D76241" w14:paraId="4E6196B2" w14:textId="71F87435">
            <w:pPr>
              <w:rPr>
                <w:lang w:eastAsia="pl-PL"/>
              </w:rPr>
            </w:pPr>
            <w:r w:rsidRPr="004C126A">
              <w:rPr>
                <w:lang w:eastAsia="pl-PL"/>
              </w:rPr>
              <w:t xml:space="preserve">Jagoda </w:t>
            </w:r>
            <w:proofErr w:type="spellStart"/>
            <w:r w:rsidRPr="004C126A">
              <w:rPr>
                <w:lang w:eastAsia="pl-PL"/>
              </w:rPr>
              <w:t>Mrzygłocka-Chojnacka</w:t>
            </w:r>
            <w:proofErr w:type="spellEnd"/>
            <w:r w:rsidR="006E5A78">
              <w:rPr>
                <w:lang w:eastAsia="pl-PL"/>
              </w:rPr>
              <w:t>,</w:t>
            </w:r>
            <w:r w:rsidRPr="004C126A">
              <w:rPr>
                <w:lang w:eastAsia="pl-PL"/>
              </w:rPr>
              <w:t xml:space="preserve"> jagoda.mrzyglocka-chojnacka@pwr.</w:t>
            </w:r>
            <w:r>
              <w:rPr>
                <w:lang w:eastAsia="pl-PL"/>
              </w:rPr>
              <w:t>edu.pl</w:t>
            </w:r>
            <w:r w:rsidRPr="004C126A">
              <w:rPr>
                <w:lang w:eastAsia="pl-PL"/>
              </w:rPr>
              <w:t xml:space="preserve"> </w:t>
            </w:r>
          </w:p>
        </w:tc>
      </w:tr>
    </w:tbl>
    <w:p w:rsidR="00CB759A" w:rsidP="00EF2200" w:rsidRDefault="00CB759A" w14:paraId="58912574" w14:textId="77777777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 w:orient="portrait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C34A5" w:rsidRDefault="001C34A5" w14:paraId="5C55BCC4" w14:textId="77777777">
      <w:r>
        <w:separator/>
      </w:r>
    </w:p>
  </w:endnote>
  <w:endnote w:type="continuationSeparator" w:id="0">
    <w:p w:rsidR="001C34A5" w:rsidRDefault="001C34A5" w14:paraId="50D77C0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053F" w:rsidRDefault="0045053F" w14:paraId="52AC42BF" w14:textId="777777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C34A5" w:rsidRDefault="001C34A5" w14:paraId="6D58E14C" w14:textId="77777777">
      <w:r>
        <w:separator/>
      </w:r>
    </w:p>
  </w:footnote>
  <w:footnote w:type="continuationSeparator" w:id="0">
    <w:p w:rsidR="001C34A5" w:rsidRDefault="001C34A5" w14:paraId="66CE1DB1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4669"/>
    <w:rsid w:val="00061F05"/>
    <w:rsid w:val="00062A35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16E67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C34A5"/>
    <w:rsid w:val="001C668B"/>
    <w:rsid w:val="001D58E2"/>
    <w:rsid w:val="001E0D88"/>
    <w:rsid w:val="0020624E"/>
    <w:rsid w:val="0021066E"/>
    <w:rsid w:val="00216C3F"/>
    <w:rsid w:val="00221A54"/>
    <w:rsid w:val="00225ABB"/>
    <w:rsid w:val="0023230F"/>
    <w:rsid w:val="00236A6A"/>
    <w:rsid w:val="00247E22"/>
    <w:rsid w:val="00250319"/>
    <w:rsid w:val="00252DBF"/>
    <w:rsid w:val="002715A6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46B77"/>
    <w:rsid w:val="00361AB9"/>
    <w:rsid w:val="003810E9"/>
    <w:rsid w:val="00381140"/>
    <w:rsid w:val="00390B75"/>
    <w:rsid w:val="003B0A30"/>
    <w:rsid w:val="003C37E7"/>
    <w:rsid w:val="003C650C"/>
    <w:rsid w:val="003F183E"/>
    <w:rsid w:val="003F5F77"/>
    <w:rsid w:val="00402A22"/>
    <w:rsid w:val="00407B87"/>
    <w:rsid w:val="00434D81"/>
    <w:rsid w:val="00445A01"/>
    <w:rsid w:val="0045053F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B7360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54FB"/>
    <w:rsid w:val="005B128C"/>
    <w:rsid w:val="005C16CA"/>
    <w:rsid w:val="005C5D72"/>
    <w:rsid w:val="005C6F14"/>
    <w:rsid w:val="00603641"/>
    <w:rsid w:val="00603C29"/>
    <w:rsid w:val="00621B56"/>
    <w:rsid w:val="00663BA2"/>
    <w:rsid w:val="00680EB1"/>
    <w:rsid w:val="006858A7"/>
    <w:rsid w:val="006B0D90"/>
    <w:rsid w:val="006C64BB"/>
    <w:rsid w:val="006D0380"/>
    <w:rsid w:val="006D53FB"/>
    <w:rsid w:val="006D5EA5"/>
    <w:rsid w:val="006E5A78"/>
    <w:rsid w:val="006E7055"/>
    <w:rsid w:val="006F01A6"/>
    <w:rsid w:val="00712E09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7D60F8"/>
    <w:rsid w:val="007E022F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86175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B33CE"/>
    <w:rsid w:val="00AB78D3"/>
    <w:rsid w:val="00AC0C11"/>
    <w:rsid w:val="00AC4224"/>
    <w:rsid w:val="00AD643A"/>
    <w:rsid w:val="00B03744"/>
    <w:rsid w:val="00B1282C"/>
    <w:rsid w:val="00B15A75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15D6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10320"/>
    <w:rsid w:val="00D332B9"/>
    <w:rsid w:val="00D376AB"/>
    <w:rsid w:val="00D530BA"/>
    <w:rsid w:val="00D552A5"/>
    <w:rsid w:val="00D76241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13EF3"/>
    <w:rsid w:val="00E305E2"/>
    <w:rsid w:val="00E40C64"/>
    <w:rsid w:val="00E4235B"/>
    <w:rsid w:val="00E52DD3"/>
    <w:rsid w:val="00E5380C"/>
    <w:rsid w:val="00E646A1"/>
    <w:rsid w:val="00E76872"/>
    <w:rsid w:val="00E85FD8"/>
    <w:rsid w:val="00EA3766"/>
    <w:rsid w:val="00EA7115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  <w:rsid w:val="06132E17"/>
    <w:rsid w:val="44F08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A44B86B"/>
  <w15:chartTrackingRefBased/>
  <w15:docId w15:val="{FC39BBA4-6995-4460-B2F4-32355C3632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Indeks" w:customStyle="1">
    <w:name w:val="Indeks"/>
    <w:basedOn w:val="Normalny"/>
    <w:pPr>
      <w:suppressLineNumbers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styleId="TematkomentarzaZnak" w:customStyle="1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Default" w:customStyle="1">
    <w:name w:val="Default"/>
    <w:rsid w:val="001C668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5DC59-7F97-432F-9956-F9D97E38CA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6B3D1E-BF02-4BEC-8889-A71A310479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E3A93B-A69C-432C-80F2-A858507B2E0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GB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PRZEWODNIK PO PRZEDMIOCIE</dc:title>
  <dc:subject/>
  <dc:creator>Hanna Helman</dc:creator>
  <keywords/>
  <lastModifiedBy>jagoda.mrzyglocka-chojnacka@pwr.edu.pl</lastModifiedBy>
  <revision>8</revision>
  <lastPrinted>2019-01-14T10:42:00.0000000Z</lastPrinted>
  <dcterms:created xsi:type="dcterms:W3CDTF">2021-02-02T15:10:00.0000000Z</dcterms:created>
  <dcterms:modified xsi:type="dcterms:W3CDTF">2021-02-08T22:44:03.8200289Z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